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C1B6" w14:textId="77F92DDF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A21671">
        <w:rPr>
          <w:rFonts w:ascii="Times New Roman" w:hAnsi="Times New Roman" w:cs="Times New Roman"/>
          <w:b/>
          <w:bCs/>
          <w:sz w:val="24"/>
          <w:szCs w:val="24"/>
          <w:lang w:val="lt-LT"/>
        </w:rPr>
        <w:t>SAULĖS PRADINĖS MOKYKLOS</w:t>
      </w:r>
    </w:p>
    <w:p w14:paraId="3C6E57BF" w14:textId="535DB1CE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FD099B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02C498EE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FD099B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3091B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FD099B">
        <w:rPr>
          <w:rFonts w:ascii="Times New Roman" w:hAnsi="Times New Roman" w:cs="Times New Roman"/>
          <w:sz w:val="24"/>
          <w:szCs w:val="24"/>
          <w:lang w:val="lt-LT"/>
        </w:rPr>
        <w:t>0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27CACE60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Saulės pradinė mokykla</w:t>
      </w:r>
    </w:p>
    <w:p w14:paraId="1F4B8AE8" w14:textId="2F0A6EB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2EC96B06" w14:textId="7989D05F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Dainų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15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5A64A9D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1993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biržel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io 1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5055926B" w:rsidR="00DF3397" w:rsidRPr="00A2167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 w:rsid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</w:t>
      </w:r>
      <w:r w:rsidR="00A21671" w:rsidRP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>pradinis ugdymas.</w:t>
      </w:r>
      <w:r w:rsidR="00A303B7" w:rsidRPr="00A2167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2A6403AE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</w:t>
      </w:r>
      <w:r w:rsidR="00FD099B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3AB9F890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 xml:space="preserve">Erika </w:t>
      </w:r>
      <w:proofErr w:type="spellStart"/>
      <w:r w:rsidR="00A21671">
        <w:rPr>
          <w:rFonts w:ascii="Times New Roman" w:hAnsi="Times New Roman" w:cs="Times New Roman"/>
          <w:sz w:val="24"/>
          <w:szCs w:val="24"/>
          <w:lang w:val="lt-LT"/>
        </w:rPr>
        <w:t>Masiliauskienė</w:t>
      </w:r>
      <w:proofErr w:type="spellEnd"/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CDBA3" w14:textId="77777777" w:rsidR="00844E91" w:rsidRDefault="00844E91" w:rsidP="0087691B">
      <w:pPr>
        <w:spacing w:after="0" w:line="240" w:lineRule="auto"/>
      </w:pPr>
      <w:r>
        <w:separator/>
      </w:r>
    </w:p>
  </w:endnote>
  <w:endnote w:type="continuationSeparator" w:id="0">
    <w:p w14:paraId="20A674DD" w14:textId="77777777" w:rsidR="00844E91" w:rsidRDefault="00844E91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BE733" w14:textId="77777777" w:rsidR="00844E91" w:rsidRDefault="00844E91" w:rsidP="0087691B">
      <w:pPr>
        <w:spacing w:after="0" w:line="240" w:lineRule="auto"/>
      </w:pPr>
      <w:r>
        <w:separator/>
      </w:r>
    </w:p>
  </w:footnote>
  <w:footnote w:type="continuationSeparator" w:id="0">
    <w:p w14:paraId="6C423642" w14:textId="77777777" w:rsidR="00844E91" w:rsidRDefault="00844E91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1F6FEB"/>
    <w:rsid w:val="002112D2"/>
    <w:rsid w:val="002A4805"/>
    <w:rsid w:val="002B18CE"/>
    <w:rsid w:val="003333C7"/>
    <w:rsid w:val="003F6656"/>
    <w:rsid w:val="004464B6"/>
    <w:rsid w:val="004814DE"/>
    <w:rsid w:val="00482DEC"/>
    <w:rsid w:val="00517325"/>
    <w:rsid w:val="005512A2"/>
    <w:rsid w:val="00595BC5"/>
    <w:rsid w:val="005D1174"/>
    <w:rsid w:val="005D3DAF"/>
    <w:rsid w:val="005E181E"/>
    <w:rsid w:val="00603997"/>
    <w:rsid w:val="006669ED"/>
    <w:rsid w:val="006817C9"/>
    <w:rsid w:val="006C6DB3"/>
    <w:rsid w:val="006F34B6"/>
    <w:rsid w:val="0073091B"/>
    <w:rsid w:val="00844E91"/>
    <w:rsid w:val="0087691B"/>
    <w:rsid w:val="008A6510"/>
    <w:rsid w:val="00991D95"/>
    <w:rsid w:val="009C639B"/>
    <w:rsid w:val="00A05157"/>
    <w:rsid w:val="00A21671"/>
    <w:rsid w:val="00A303B7"/>
    <w:rsid w:val="00AA7F94"/>
    <w:rsid w:val="00B121E0"/>
    <w:rsid w:val="00B1604D"/>
    <w:rsid w:val="00B4395C"/>
    <w:rsid w:val="00BF5AC2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64BBE"/>
    <w:rsid w:val="00E71456"/>
    <w:rsid w:val="00EE3B8D"/>
    <w:rsid w:val="00EF58B4"/>
    <w:rsid w:val="00F67582"/>
    <w:rsid w:val="00FA3398"/>
    <w:rsid w:val="00FD099B"/>
    <w:rsid w:val="00FD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Admin SAC</cp:lastModifiedBy>
  <dcterms:modified xsi:type="dcterms:W3CDTF">2023-10-24T12:08:00Z</dcterms:modified>
  <cp:revision>11</cp:revision>
</cp:coreProperties>
</file>